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Pr="00947DA2" w:rsidRDefault="00AD4DE0" w:rsidP="007F7146">
      <w:pPr>
        <w:pStyle w:val="CommentSubject1"/>
        <w:rPr>
          <w:lang w:val="nn-NO"/>
        </w:rPr>
      </w:pPr>
      <w:r w:rsidRPr="00947DA2">
        <w:rPr>
          <w:lang w:val="nn-NO"/>
        </w:rPr>
        <w:t>er inngått mellom:</w:t>
      </w:r>
    </w:p>
    <w:p w14:paraId="31445411" w14:textId="53131A49" w:rsidR="004D1F84" w:rsidRPr="00947DA2" w:rsidRDefault="00877787" w:rsidP="007F7146">
      <w:pPr>
        <w:pStyle w:val="Normalmedluftover"/>
        <w:rPr>
          <w:lang w:val="nn-NO"/>
        </w:rPr>
      </w:pPr>
      <w:r w:rsidRPr="00947DA2">
        <w:rPr>
          <w:lang w:val="nn-NO"/>
        </w:rP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15FA77D9" w:rsidR="004D1F84" w:rsidRDefault="00101A4E" w:rsidP="007F7146">
      <w:pPr>
        <w:pStyle w:val="Normalmedluftover"/>
      </w:pPr>
      <w:r>
        <w:t>Melhus kommune (</w:t>
      </w:r>
      <w:r w:rsidR="002E7218">
        <w:t>938 726 027</w:t>
      </w:r>
      <w:r w:rsidR="00C05F48">
        <w:t>)</w:t>
      </w:r>
      <w:r w:rsidR="002E7218">
        <w:t>, Midtre Gauldal kommune (970 187 715), Skaun kommune (939 865 942)</w:t>
      </w:r>
      <w:r w:rsidR="00C05F48">
        <w:t xml:space="preserve">, </w:t>
      </w:r>
      <w:r w:rsidR="00686B3D">
        <w:t>Leka kommune (944 484 574), Nærøysund kommune (</w:t>
      </w:r>
      <w:r w:rsidR="00F45465">
        <w:t>921 785 410)</w:t>
      </w:r>
      <w:r w:rsidR="00947DA2">
        <w:t xml:space="preserve">, </w:t>
      </w:r>
      <w:r w:rsidR="00F45465">
        <w:t>Orkland kommune</w:t>
      </w:r>
      <w:r w:rsidR="00B87648">
        <w:t xml:space="preserve"> </w:t>
      </w:r>
      <w:r w:rsidR="009D208B">
        <w:t>(921 233 418)</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05905B24" w:rsidR="00AD4DE0" w:rsidRPr="00FE4A4C" w:rsidRDefault="007B4FFE" w:rsidP="007F7146">
      <w:pPr>
        <w:rPr>
          <w:b/>
        </w:rPr>
      </w:pPr>
      <w:r w:rsidRPr="00FE4A4C">
        <w:rPr>
          <w:b/>
        </w:rPr>
        <w:t>Ikrafttredelsestidspunkt:</w:t>
      </w:r>
      <w:r>
        <w:rPr>
          <w:b/>
        </w:rPr>
        <w:t xml:space="preserve"> </w:t>
      </w:r>
      <w:r w:rsidR="003822DE" w:rsidRPr="003822DE">
        <w:rPr>
          <w:highlight w:val="yellow"/>
        </w:rPr>
        <w:t>01.0</w:t>
      </w:r>
      <w:r w:rsidR="000B20C8">
        <w:rPr>
          <w:highlight w:val="yellow"/>
        </w:rPr>
        <w:t>8</w:t>
      </w:r>
      <w:r w:rsidR="003822DE" w:rsidRPr="003822DE">
        <w:rPr>
          <w:highlight w:val="yellow"/>
        </w:rPr>
        <w:t>.2026</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lastRenderedPageBreak/>
              <w:t xml:space="preserve">E-post: </w:t>
            </w:r>
          </w:p>
        </w:tc>
        <w:tc>
          <w:tcPr>
            <w:tcW w:w="4110" w:type="dxa"/>
          </w:tcPr>
          <w:p w14:paraId="6F2A1E61" w14:textId="77777777" w:rsidR="004D1F84" w:rsidRDefault="004D1F84" w:rsidP="007F7146">
            <w:pPr>
              <w:pStyle w:val="TableContents"/>
            </w:pPr>
            <w:r>
              <w:t xml:space="preserve">E-post: </w:t>
            </w:r>
          </w:p>
        </w:tc>
      </w:tr>
    </w:tbl>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03CB974" w:rsidR="00AD4DE0" w:rsidRDefault="00C67723" w:rsidP="00C67723">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rsidP="00C67723">
            <w:pPr>
              <w:jc w:val="center"/>
            </w:pPr>
          </w:p>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64A37DDE" w:rsidR="00AD4DE0" w:rsidRDefault="00C67723" w:rsidP="00C67723">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rsidP="00C67723">
            <w:pPr>
              <w:jc w:val="center"/>
            </w:pPr>
          </w:p>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6F2088AF" w:rsidR="00AD4DE0" w:rsidRDefault="00C67723" w:rsidP="00C67723">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rsidP="00C67723">
            <w:pPr>
              <w:jc w:val="center"/>
            </w:pPr>
          </w:p>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4E289603" w:rsidR="00AD4DE0" w:rsidRDefault="00C67723" w:rsidP="00C67723">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rsidP="00C67723">
            <w:pPr>
              <w:jc w:val="center"/>
            </w:pPr>
          </w:p>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060FD56C" w:rsidR="00AD4DE0" w:rsidRDefault="00C67723" w:rsidP="00C67723">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rsidP="00C67723">
            <w:pPr>
              <w:jc w:val="center"/>
            </w:pPr>
          </w:p>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rsidP="00C67723">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rsidP="00C67723">
            <w:pPr>
              <w:jc w:val="center"/>
            </w:pPr>
          </w:p>
        </w:tc>
      </w:tr>
      <w:tr w:rsidR="00D559EB" w14:paraId="7414AA0A" w14:textId="77777777" w:rsidTr="002C0C0C">
        <w:trPr>
          <w:cantSplit/>
        </w:trPr>
        <w:tc>
          <w:tcPr>
            <w:tcW w:w="6247" w:type="dxa"/>
            <w:tcBorders>
              <w:top w:val="single" w:sz="4" w:space="0" w:color="000000"/>
              <w:left w:val="single" w:sz="4" w:space="0" w:color="000000"/>
              <w:bottom w:val="single" w:sz="4" w:space="0" w:color="000000"/>
            </w:tcBorders>
          </w:tcPr>
          <w:p w14:paraId="5EB35CEA" w14:textId="5DD14C25" w:rsidR="00D559EB" w:rsidRDefault="00D559EB" w:rsidP="00D559EB">
            <w:r>
              <w:t xml:space="preserve">Bilag 6: </w:t>
            </w:r>
            <w:r w:rsidRPr="00486111">
              <w:t>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2E3E5A5A" w:rsidR="00D559EB" w:rsidRDefault="00D559EB" w:rsidP="00D559EB">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D559EB" w:rsidRDefault="00D559EB" w:rsidP="00D559EB">
            <w:pPr>
              <w:jc w:val="center"/>
            </w:pPr>
          </w:p>
        </w:tc>
      </w:tr>
      <w:tr w:rsidR="00D559EB" w14:paraId="49D84BD9" w14:textId="77777777" w:rsidTr="002C0C0C">
        <w:trPr>
          <w:cantSplit/>
        </w:trPr>
        <w:tc>
          <w:tcPr>
            <w:tcW w:w="6247" w:type="dxa"/>
            <w:tcBorders>
              <w:top w:val="single" w:sz="4" w:space="0" w:color="000000"/>
              <w:left w:val="single" w:sz="4" w:space="0" w:color="000000"/>
              <w:bottom w:val="single" w:sz="4" w:space="0" w:color="000000"/>
            </w:tcBorders>
          </w:tcPr>
          <w:p w14:paraId="78DCE7DD" w14:textId="0DC1FE01" w:rsidR="00D559EB" w:rsidRDefault="00D559EB" w:rsidP="00D559EB">
            <w:r>
              <w:t xml:space="preserve">Bilag 7: </w:t>
            </w:r>
            <w:r w:rsidRPr="00486111">
              <w:t>Endringer i Avtalen etter avtaleinngåelsen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DB7F9C1" w14:textId="55795402" w:rsidR="00D559EB" w:rsidRDefault="00D559EB" w:rsidP="00D559EB">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5F52D51" w14:textId="77777777" w:rsidR="00D559EB" w:rsidRDefault="00D559EB" w:rsidP="00D559EB">
            <w:pPr>
              <w:jc w:val="center"/>
            </w:pPr>
          </w:p>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F42CA" w14:textId="77777777" w:rsidR="00175F45" w:rsidRDefault="00175F45">
      <w:r>
        <w:separator/>
      </w:r>
    </w:p>
    <w:p w14:paraId="1571F2DD" w14:textId="77777777" w:rsidR="00175F45" w:rsidRDefault="00175F45"/>
  </w:endnote>
  <w:endnote w:type="continuationSeparator" w:id="0">
    <w:p w14:paraId="4ABCA79C" w14:textId="77777777" w:rsidR="00175F45" w:rsidRDefault="00175F45">
      <w:r>
        <w:continuationSeparator/>
      </w:r>
    </w:p>
    <w:p w14:paraId="4276D9E6" w14:textId="77777777" w:rsidR="00175F45" w:rsidRDefault="00175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AC7E1" w14:textId="77777777" w:rsidR="00175F45" w:rsidRDefault="00175F45">
      <w:r>
        <w:separator/>
      </w:r>
    </w:p>
    <w:p w14:paraId="1392D7DC" w14:textId="77777777" w:rsidR="00175F45" w:rsidRDefault="00175F45"/>
  </w:footnote>
  <w:footnote w:type="continuationSeparator" w:id="0">
    <w:p w14:paraId="7414F1F6" w14:textId="77777777" w:rsidR="00175F45" w:rsidRDefault="00175F45">
      <w:r>
        <w:continuationSeparator/>
      </w:r>
    </w:p>
    <w:p w14:paraId="62936DB7" w14:textId="77777777" w:rsidR="00175F45" w:rsidRDefault="00175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175F45"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171602344">
    <w:abstractNumId w:val="1"/>
  </w:num>
  <w:num w:numId="2" w16cid:durableId="1457868866">
    <w:abstractNumId w:val="2"/>
  </w:num>
  <w:num w:numId="3" w16cid:durableId="1159423177">
    <w:abstractNumId w:val="3"/>
  </w:num>
  <w:num w:numId="4" w16cid:durableId="304746652">
    <w:abstractNumId w:val="4"/>
  </w:num>
  <w:num w:numId="5" w16cid:durableId="1974824197">
    <w:abstractNumId w:val="5"/>
  </w:num>
  <w:num w:numId="6" w16cid:durableId="2020884562">
    <w:abstractNumId w:val="6"/>
  </w:num>
  <w:num w:numId="7" w16cid:durableId="1741518787">
    <w:abstractNumId w:val="7"/>
  </w:num>
  <w:num w:numId="8" w16cid:durableId="364598173">
    <w:abstractNumId w:val="8"/>
  </w:num>
  <w:num w:numId="9" w16cid:durableId="351998921">
    <w:abstractNumId w:val="9"/>
  </w:num>
  <w:num w:numId="10" w16cid:durableId="1809398342">
    <w:abstractNumId w:val="10"/>
  </w:num>
  <w:num w:numId="11" w16cid:durableId="473720418">
    <w:abstractNumId w:val="11"/>
  </w:num>
  <w:num w:numId="12" w16cid:durableId="829447575">
    <w:abstractNumId w:val="12"/>
  </w:num>
  <w:num w:numId="13" w16cid:durableId="708796916">
    <w:abstractNumId w:val="13"/>
  </w:num>
  <w:num w:numId="14" w16cid:durableId="1510368594">
    <w:abstractNumId w:val="14"/>
  </w:num>
  <w:num w:numId="15" w16cid:durableId="2119786051">
    <w:abstractNumId w:val="15"/>
  </w:num>
  <w:num w:numId="16" w16cid:durableId="2109689858">
    <w:abstractNumId w:val="16"/>
  </w:num>
  <w:num w:numId="17" w16cid:durableId="1515067832">
    <w:abstractNumId w:val="29"/>
  </w:num>
  <w:num w:numId="18" w16cid:durableId="430901347">
    <w:abstractNumId w:val="18"/>
  </w:num>
  <w:num w:numId="19" w16cid:durableId="1964311742">
    <w:abstractNumId w:val="37"/>
  </w:num>
  <w:num w:numId="20" w16cid:durableId="186219354">
    <w:abstractNumId w:val="28"/>
  </w:num>
  <w:num w:numId="21" w16cid:durableId="1140533824">
    <w:abstractNumId w:val="17"/>
  </w:num>
  <w:num w:numId="22" w16cid:durableId="473521941">
    <w:abstractNumId w:val="25"/>
  </w:num>
  <w:num w:numId="23" w16cid:durableId="500122607">
    <w:abstractNumId w:val="36"/>
  </w:num>
  <w:num w:numId="24" w16cid:durableId="1789011615">
    <w:abstractNumId w:val="24"/>
  </w:num>
  <w:num w:numId="25" w16cid:durableId="921333794">
    <w:abstractNumId w:val="34"/>
  </w:num>
  <w:num w:numId="26" w16cid:durableId="1742753133">
    <w:abstractNumId w:val="23"/>
  </w:num>
  <w:num w:numId="27" w16cid:durableId="675621275">
    <w:abstractNumId w:val="35"/>
  </w:num>
  <w:num w:numId="28" w16cid:durableId="757942266">
    <w:abstractNumId w:val="30"/>
  </w:num>
  <w:num w:numId="29" w16cid:durableId="2050491443">
    <w:abstractNumId w:val="1"/>
  </w:num>
  <w:num w:numId="30" w16cid:durableId="174618840">
    <w:abstractNumId w:val="33"/>
  </w:num>
  <w:num w:numId="31" w16cid:durableId="22367653">
    <w:abstractNumId w:val="32"/>
  </w:num>
  <w:num w:numId="32" w16cid:durableId="464543697">
    <w:abstractNumId w:val="21"/>
  </w:num>
  <w:num w:numId="33" w16cid:durableId="1913662046">
    <w:abstractNumId w:val="19"/>
  </w:num>
  <w:num w:numId="34" w16cid:durableId="293030025">
    <w:abstractNumId w:val="31"/>
  </w:num>
  <w:num w:numId="35" w16cid:durableId="1946886356">
    <w:abstractNumId w:val="22"/>
  </w:num>
  <w:num w:numId="36" w16cid:durableId="1440761049">
    <w:abstractNumId w:val="26"/>
  </w:num>
  <w:num w:numId="37" w16cid:durableId="1065061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0024459">
    <w:abstractNumId w:val="1"/>
  </w:num>
  <w:num w:numId="39" w16cid:durableId="1926840767">
    <w:abstractNumId w:val="27"/>
  </w:num>
  <w:num w:numId="40" w16cid:durableId="807866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20C8"/>
    <w:rsid w:val="000B6418"/>
    <w:rsid w:val="000D36E8"/>
    <w:rsid w:val="000D3AF7"/>
    <w:rsid w:val="000E60FE"/>
    <w:rsid w:val="00101A4E"/>
    <w:rsid w:val="00115870"/>
    <w:rsid w:val="0012144F"/>
    <w:rsid w:val="00122FD9"/>
    <w:rsid w:val="0014507A"/>
    <w:rsid w:val="0015580C"/>
    <w:rsid w:val="00162A8C"/>
    <w:rsid w:val="0016564B"/>
    <w:rsid w:val="00175F45"/>
    <w:rsid w:val="001760CA"/>
    <w:rsid w:val="00185802"/>
    <w:rsid w:val="00191721"/>
    <w:rsid w:val="001A5742"/>
    <w:rsid w:val="001A7182"/>
    <w:rsid w:val="001A72A7"/>
    <w:rsid w:val="001B5B81"/>
    <w:rsid w:val="001C2E71"/>
    <w:rsid w:val="001E0FBF"/>
    <w:rsid w:val="001E740A"/>
    <w:rsid w:val="001F02AE"/>
    <w:rsid w:val="001F0EC7"/>
    <w:rsid w:val="00215195"/>
    <w:rsid w:val="00221011"/>
    <w:rsid w:val="00232674"/>
    <w:rsid w:val="00233732"/>
    <w:rsid w:val="0023378D"/>
    <w:rsid w:val="00233E60"/>
    <w:rsid w:val="002358BE"/>
    <w:rsid w:val="00240DA1"/>
    <w:rsid w:val="002706E6"/>
    <w:rsid w:val="002709DF"/>
    <w:rsid w:val="00273C06"/>
    <w:rsid w:val="00286F81"/>
    <w:rsid w:val="00291CDC"/>
    <w:rsid w:val="002A6C32"/>
    <w:rsid w:val="002B18A0"/>
    <w:rsid w:val="002B73C9"/>
    <w:rsid w:val="002C1B22"/>
    <w:rsid w:val="002C2DC4"/>
    <w:rsid w:val="002D2113"/>
    <w:rsid w:val="002D24F4"/>
    <w:rsid w:val="002D5645"/>
    <w:rsid w:val="002E7218"/>
    <w:rsid w:val="002F0A2E"/>
    <w:rsid w:val="0030019F"/>
    <w:rsid w:val="00304A7D"/>
    <w:rsid w:val="00325B71"/>
    <w:rsid w:val="0032712E"/>
    <w:rsid w:val="0035566B"/>
    <w:rsid w:val="00360757"/>
    <w:rsid w:val="00362837"/>
    <w:rsid w:val="00364AB1"/>
    <w:rsid w:val="00370D7D"/>
    <w:rsid w:val="00376780"/>
    <w:rsid w:val="003822DE"/>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B455E"/>
    <w:rsid w:val="004D1F84"/>
    <w:rsid w:val="004D27EF"/>
    <w:rsid w:val="004D454A"/>
    <w:rsid w:val="004E2A72"/>
    <w:rsid w:val="004E4586"/>
    <w:rsid w:val="004F5A94"/>
    <w:rsid w:val="0050659C"/>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6B3D"/>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57C7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47DA2"/>
    <w:rsid w:val="00974933"/>
    <w:rsid w:val="00976876"/>
    <w:rsid w:val="00981925"/>
    <w:rsid w:val="0098571A"/>
    <w:rsid w:val="009A1B09"/>
    <w:rsid w:val="009A2C78"/>
    <w:rsid w:val="009A65EB"/>
    <w:rsid w:val="009C7831"/>
    <w:rsid w:val="009D208B"/>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07638"/>
    <w:rsid w:val="00B10154"/>
    <w:rsid w:val="00B11472"/>
    <w:rsid w:val="00B153BE"/>
    <w:rsid w:val="00B21DA8"/>
    <w:rsid w:val="00B23A66"/>
    <w:rsid w:val="00B24A21"/>
    <w:rsid w:val="00B26D70"/>
    <w:rsid w:val="00B33212"/>
    <w:rsid w:val="00B35DEC"/>
    <w:rsid w:val="00B42211"/>
    <w:rsid w:val="00B838B5"/>
    <w:rsid w:val="00B84200"/>
    <w:rsid w:val="00B85EDB"/>
    <w:rsid w:val="00B87648"/>
    <w:rsid w:val="00BA0112"/>
    <w:rsid w:val="00BA2424"/>
    <w:rsid w:val="00BC0F0D"/>
    <w:rsid w:val="00BE5E6C"/>
    <w:rsid w:val="00BE76E0"/>
    <w:rsid w:val="00BF2B77"/>
    <w:rsid w:val="00C05F48"/>
    <w:rsid w:val="00C1048B"/>
    <w:rsid w:val="00C209E8"/>
    <w:rsid w:val="00C23398"/>
    <w:rsid w:val="00C27DB6"/>
    <w:rsid w:val="00C30831"/>
    <w:rsid w:val="00C35057"/>
    <w:rsid w:val="00C44878"/>
    <w:rsid w:val="00C46E9C"/>
    <w:rsid w:val="00C57485"/>
    <w:rsid w:val="00C61F3E"/>
    <w:rsid w:val="00C64C91"/>
    <w:rsid w:val="00C67723"/>
    <w:rsid w:val="00C735CD"/>
    <w:rsid w:val="00C91BEA"/>
    <w:rsid w:val="00C9308B"/>
    <w:rsid w:val="00CC3B35"/>
    <w:rsid w:val="00CC3BD2"/>
    <w:rsid w:val="00CE7E90"/>
    <w:rsid w:val="00D04DD0"/>
    <w:rsid w:val="00D05B8E"/>
    <w:rsid w:val="00D1227E"/>
    <w:rsid w:val="00D22165"/>
    <w:rsid w:val="00D27C22"/>
    <w:rsid w:val="00D32C59"/>
    <w:rsid w:val="00D559EB"/>
    <w:rsid w:val="00D563BD"/>
    <w:rsid w:val="00D5732B"/>
    <w:rsid w:val="00D64202"/>
    <w:rsid w:val="00D67CB8"/>
    <w:rsid w:val="00D72ACE"/>
    <w:rsid w:val="00D8196F"/>
    <w:rsid w:val="00D857CE"/>
    <w:rsid w:val="00D9491A"/>
    <w:rsid w:val="00DA1161"/>
    <w:rsid w:val="00DA16B2"/>
    <w:rsid w:val="00DB5B69"/>
    <w:rsid w:val="00DC6175"/>
    <w:rsid w:val="00DC6DCD"/>
    <w:rsid w:val="00DE32D6"/>
    <w:rsid w:val="00DE39E2"/>
    <w:rsid w:val="00DE4D9A"/>
    <w:rsid w:val="00DF1B7D"/>
    <w:rsid w:val="00E00D2D"/>
    <w:rsid w:val="00E0106B"/>
    <w:rsid w:val="00E13DC2"/>
    <w:rsid w:val="00E15B57"/>
    <w:rsid w:val="00E2302F"/>
    <w:rsid w:val="00E23D6D"/>
    <w:rsid w:val="00E255B9"/>
    <w:rsid w:val="00E26CF7"/>
    <w:rsid w:val="00E36002"/>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5465"/>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8955016A-DDA9-4410-8A8E-835932C95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861FF406BC30A42A9BD4B09FA17EEEE" ma:contentTypeVersion="3" ma:contentTypeDescription="Opprett et nytt dokument." ma:contentTypeScope="" ma:versionID="897a5d3678686946fc8729af4c52677d">
  <xsd:schema xmlns:xsd="http://www.w3.org/2001/XMLSchema" xmlns:xs="http://www.w3.org/2001/XMLSchema" xmlns:p="http://schemas.microsoft.com/office/2006/metadata/properties" xmlns:ns2="43984a27-3aec-4730-b139-cc44da3d9e22" targetNamespace="http://schemas.microsoft.com/office/2006/metadata/properties" ma:root="true" ma:fieldsID="a9b6e647a5702a6f17338da40a18d1f2" ns2:_="">
    <xsd:import namespace="43984a27-3aec-4730-b139-cc44da3d9e2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84a27-3aec-4730-b139-cc44da3d9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7310F1-A064-4B69-9120-4B875BFEF12C}">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5081D021-A045-4093-97B6-6C3D3E01C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84a27-3aec-4730-b139-cc44da3d9e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5BF16-02E4-4BB4-A593-009D5FB684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1542</Words>
  <Characters>8178</Characters>
  <Application>Microsoft Office Word</Application>
  <DocSecurity>0</DocSecurity>
  <Lines>68</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André Van Wijk Kjelstad</cp:lastModifiedBy>
  <cp:revision>17</cp:revision>
  <dcterms:created xsi:type="dcterms:W3CDTF">2018-07-13T11:15:00Z</dcterms:created>
  <dcterms:modified xsi:type="dcterms:W3CDTF">2026-05-12T08:13:00Z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0x0101005861FF406BC30A42A9BD4B09FA17EEEE</vt:lpwstr>
  </property>
</Properties>
</file>